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5747AC" w:rsidRDefault="00C97835" w:rsidP="00C97835">
      <w:pPr>
        <w:spacing w:after="0" w:line="360" w:lineRule="auto"/>
        <w:ind w:firstLine="0"/>
        <w:jc w:val="center"/>
        <w:rPr>
          <w:b/>
          <w:sz w:val="40"/>
        </w:rPr>
      </w:pPr>
      <w:r>
        <w:rPr>
          <w:b/>
          <w:sz w:val="40"/>
        </w:rPr>
        <w:t xml:space="preserve">НОВОПОКРОВСКОГО </w:t>
      </w:r>
      <w:r w:rsidR="005747AC">
        <w:rPr>
          <w:b/>
          <w:sz w:val="40"/>
        </w:rPr>
        <w:t>РАЙОНА</w:t>
      </w:r>
    </w:p>
    <w:p w:rsidR="007F4B1B" w:rsidRPr="007E5F08" w:rsidRDefault="00E56F97" w:rsidP="008B6BA4">
      <w:pPr>
        <w:spacing w:line="360" w:lineRule="auto"/>
        <w:ind w:firstLine="0"/>
        <w:jc w:val="center"/>
        <w:rPr>
          <w:b/>
          <w:sz w:val="40"/>
        </w:rPr>
      </w:pPr>
      <w:r>
        <w:rPr>
          <w:b/>
          <w:sz w:val="40"/>
        </w:rPr>
        <w:t>КРАСНОДАРСКОГО КРАЯ</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217449" w:rsidRDefault="00217449"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CC1F04">
          <w:pPr>
            <w:pStyle w:val="14"/>
            <w:tabs>
              <w:tab w:val="left" w:pos="567"/>
              <w:tab w:val="right" w:leader="dot" w:pos="9486"/>
            </w:tabs>
            <w:rPr>
              <w:rFonts w:asciiTheme="minorHAnsi" w:hAnsiTheme="minorHAnsi" w:cstheme="minorBidi"/>
              <w:noProof/>
            </w:rPr>
          </w:pPr>
          <w:r w:rsidRPr="00CC1F04">
            <w:fldChar w:fldCharType="begin"/>
          </w:r>
          <w:r w:rsidR="008768C4">
            <w:instrText xml:space="preserve"> TOC \o "1-3" \h \z \u </w:instrText>
          </w:r>
          <w:r w:rsidRPr="00CC1F04">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CC1F04">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CC1F04">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CC1F04"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ов местного значения Новопокровского</w:t>
      </w:r>
      <w:r>
        <w:t xml:space="preserve"> района</w:t>
      </w:r>
      <w:r w:rsidR="00E8777E">
        <w:t xml:space="preserve"> для населения Новопокровского</w:t>
      </w:r>
      <w:r>
        <w:t xml:space="preserve"> района</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муниципального образования, установленные Местными нормативами градостро</w:t>
      </w:r>
      <w:r w:rsidR="00EB395A">
        <w:t>итель</w:t>
      </w:r>
      <w:r w:rsidR="00E8777E">
        <w:t>ного проектирования Новопокровского</w:t>
      </w:r>
      <w:r w:rsidR="00EB395A">
        <w:t xml:space="preserve"> </w:t>
      </w:r>
      <w:r>
        <w:t>района</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Местными нормативами градостроит</w:t>
      </w:r>
      <w:r w:rsidR="00E8777E">
        <w:t>ельного проектирования  Новопокровского</w:t>
      </w:r>
      <w:r>
        <w:t xml:space="preserve"> района</w:t>
      </w:r>
      <w:r w:rsidRPr="00D9012D">
        <w:t>,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станут ниже расчетных показателей максимально допустимого уровня территориальной доступности объектов местного значения городского поселения для населения муниципального образования, установленных местными нормативами градостроительного проектирования, то применяются расчетные показатели </w:t>
      </w:r>
      <w:r w:rsidRPr="00D9012D">
        <w:lastRenderedPageBreak/>
        <w:t xml:space="preserve">РНГП 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0C9" w:rsidRDefault="003020C9" w:rsidP="00036DAF">
      <w:pPr>
        <w:spacing w:line="240" w:lineRule="auto"/>
      </w:pPr>
      <w:r>
        <w:separator/>
      </w:r>
    </w:p>
  </w:endnote>
  <w:endnote w:type="continuationSeparator" w:id="1">
    <w:p w:rsidR="003020C9" w:rsidRDefault="003020C9"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CC1F04">
    <w:pPr>
      <w:pStyle w:val="afa"/>
      <w:jc w:val="center"/>
    </w:pPr>
    <w:fldSimple w:instr="PAGE   \* MERGEFORMAT">
      <w:r w:rsidR="00E9240C">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0C9" w:rsidRDefault="003020C9" w:rsidP="00036DAF">
      <w:pPr>
        <w:spacing w:line="240" w:lineRule="auto"/>
      </w:pPr>
      <w:r>
        <w:separator/>
      </w:r>
    </w:p>
  </w:footnote>
  <w:footnote w:type="continuationSeparator" w:id="1">
    <w:p w:rsidR="003020C9" w:rsidRDefault="003020C9"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2D46"/>
    <w:rsid w:val="00176169"/>
    <w:rsid w:val="0017638C"/>
    <w:rsid w:val="00176D87"/>
    <w:rsid w:val="001812EC"/>
    <w:rsid w:val="00181DB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7417"/>
    <w:rsid w:val="00607E09"/>
    <w:rsid w:val="0061027F"/>
    <w:rsid w:val="006111F8"/>
    <w:rsid w:val="00611CBB"/>
    <w:rsid w:val="0061291E"/>
    <w:rsid w:val="00613411"/>
    <w:rsid w:val="00613EC4"/>
    <w:rsid w:val="006153B0"/>
    <w:rsid w:val="0061554C"/>
    <w:rsid w:val="00624C1A"/>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E30"/>
    <w:rsid w:val="00707269"/>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CCF"/>
    <w:rsid w:val="00E07979"/>
    <w:rsid w:val="00E10948"/>
    <w:rsid w:val="00E1150D"/>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2042</Words>
  <Characters>11644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2</cp:revision>
  <cp:lastPrinted>2020-02-14T04:54:00Z</cp:lastPrinted>
  <dcterms:created xsi:type="dcterms:W3CDTF">2022-04-29T10:24:00Z</dcterms:created>
  <dcterms:modified xsi:type="dcterms:W3CDTF">2022-04-29T10:24:00Z</dcterms:modified>
</cp:coreProperties>
</file>